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A6ECE" w14:textId="77777777" w:rsidR="00D1227E" w:rsidRDefault="00D1227E">
      <w:r>
        <w:separator/>
      </w:r>
    </w:p>
    <w:p w14:paraId="7E5AA163" w14:textId="77777777" w:rsidR="00D1227E" w:rsidRDefault="00D1227E"/>
  </w:endnote>
  <w:endnote w:type="continuationSeparator" w:id="0">
    <w:p w14:paraId="275DC199" w14:textId="77777777" w:rsidR="00D1227E" w:rsidRDefault="00D1227E">
      <w:r>
        <w:continuationSeparator/>
      </w:r>
    </w:p>
    <w:p w14:paraId="4BF252B7" w14:textId="77777777" w:rsidR="00D1227E" w:rsidRDefault="00D122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F5B6" w14:textId="77777777" w:rsidR="00D1227E" w:rsidRDefault="00D1227E">
      <w:r>
        <w:separator/>
      </w:r>
    </w:p>
    <w:p w14:paraId="66180FC3" w14:textId="77777777" w:rsidR="00D1227E" w:rsidRDefault="00D1227E"/>
  </w:footnote>
  <w:footnote w:type="continuationSeparator" w:id="0">
    <w:p w14:paraId="57F565E3" w14:textId="77777777" w:rsidR="00D1227E" w:rsidRDefault="00D1227E">
      <w:r>
        <w:continuationSeparator/>
      </w:r>
    </w:p>
    <w:p w14:paraId="2A338E49" w14:textId="77777777" w:rsidR="00D1227E" w:rsidRDefault="00D122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CB2A3B"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4097"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4099">
      <o:colormenu v:ext="edit" fillcolor="none [3215]"/>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fillcolor="none [3215]"/>
    </o:shapedefaults>
    <o:shapelayout v:ext="edit">
      <o:idmap v:ext="edit" data="1"/>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3ED6E0FA563D47BEAB213591601422" ma:contentTypeVersion="3" ma:contentTypeDescription="Create a new document." ma:contentTypeScope="" ma:versionID="eddb54608ff8b35e087d47192585d079">
  <xsd:schema xmlns:xsd="http://www.w3.org/2001/XMLSchema" xmlns:xs="http://www.w3.org/2001/XMLSchema" xmlns:p="http://schemas.microsoft.com/office/2006/metadata/properties" xmlns:ns2="35528cf3-2966-42b1-9555-acbc4d76d41c" targetNamespace="http://schemas.microsoft.com/office/2006/metadata/properties" ma:root="true" ma:fieldsID="7987d931edc9f499c7bb53710bd812ac" ns2:_="">
    <xsd:import namespace="35528cf3-2966-42b1-9555-acbc4d76d41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28cf3-2966-42b1-9555-acbc4d76d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C40118B1-1992-4A0B-9218-0F7DA9CA6512}"/>
</file>

<file path=customXml/itemProps4.xml><?xml version="1.0" encoding="utf-8"?>
<ds:datastoreItem xmlns:ds="http://schemas.openxmlformats.org/officeDocument/2006/customXml" ds:itemID="{74BCCA71-696A-46D3-82A5-EE15F5D4617D}">
  <ds:schemaRefs>
    <ds:schemaRef ds:uri="http://purl.org/dc/elements/1.1/"/>
    <ds:schemaRef ds:uri="http://schemas.microsoft.com/office/2006/metadata/properties"/>
    <ds:schemaRef ds:uri="e3ad5229-5a0b-4426-a083-a460b6fa103d"/>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1497</Words>
  <Characters>7939</Characters>
  <Application>Microsoft Office Word</Application>
  <DocSecurity>0</DocSecurity>
  <Lines>66</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2026-03-27T13:12:00Z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0x010100C73ED6E0FA563D47BEAB213591601422</vt:lpwstr>
  </property>
</Properties>
</file>